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3EA5" w14:textId="77777777" w:rsidR="000F2E11" w:rsidRPr="000B0289" w:rsidRDefault="000F2E11" w:rsidP="000F2E11">
      <w:pPr>
        <w:pStyle w:val="Nagwek5"/>
        <w:jc w:val="right"/>
        <w:rPr>
          <w:b/>
          <w:bCs/>
          <w:i w:val="0"/>
          <w:iCs/>
          <w:sz w:val="22"/>
          <w:szCs w:val="22"/>
          <w:lang w:val="pl-PL"/>
        </w:rPr>
      </w:pPr>
      <w:r w:rsidRPr="000B0289">
        <w:rPr>
          <w:b/>
          <w:bCs/>
          <w:i w:val="0"/>
          <w:iCs/>
          <w:sz w:val="22"/>
          <w:szCs w:val="22"/>
        </w:rPr>
        <w:t xml:space="preserve">Załącznik Nr </w:t>
      </w:r>
      <w:r w:rsidRPr="000B0289">
        <w:rPr>
          <w:b/>
          <w:bCs/>
          <w:i w:val="0"/>
          <w:iCs/>
          <w:sz w:val="22"/>
          <w:szCs w:val="22"/>
          <w:lang w:val="pl-PL"/>
        </w:rPr>
        <w:t>2</w:t>
      </w:r>
    </w:p>
    <w:p w14:paraId="78FC0FD0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</w:p>
    <w:p w14:paraId="78F79086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4C706F85" w14:textId="77777777" w:rsidR="000F2E11" w:rsidRPr="009925F6" w:rsidRDefault="000F2E11" w:rsidP="000F2E11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1073317D" w14:textId="77777777" w:rsidR="000F2E11" w:rsidRPr="009925F6" w:rsidRDefault="000F2E11" w:rsidP="000F2E11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2E3E38AA" w14:textId="77777777" w:rsidR="000F2E11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FF2E26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FF2E26">
        <w:rPr>
          <w:b/>
          <w:sz w:val="22"/>
          <w:szCs w:val="22"/>
        </w:rPr>
        <w:t xml:space="preserve"> w imieniu</w:t>
      </w:r>
      <w:r>
        <w:rPr>
          <w:b/>
          <w:sz w:val="22"/>
          <w:szCs w:val="22"/>
        </w:rPr>
        <w:t xml:space="preserve"> </w:t>
      </w:r>
      <w:r w:rsidRPr="00FF2E26">
        <w:rPr>
          <w:b/>
          <w:sz w:val="22"/>
          <w:szCs w:val="22"/>
        </w:rPr>
        <w:t>którego składane jest oświadczenie:</w:t>
      </w:r>
    </w:p>
    <w:p w14:paraId="2410AAB3" w14:textId="77777777" w:rsidR="000F2E11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2E715FCF" w14:textId="77777777" w:rsidR="000F2E11" w:rsidRPr="00FF2E26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4E754650" w14:textId="77777777" w:rsidR="000F2E11" w:rsidRPr="009925F6" w:rsidRDefault="000F2E11" w:rsidP="000F2E11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04175B29" w14:textId="77777777" w:rsidR="000F2E11" w:rsidRPr="009925F6" w:rsidRDefault="000F2E11" w:rsidP="000F2E11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0F10DD2F" w14:textId="77777777" w:rsidR="000F2E11" w:rsidRPr="009925F6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5020AC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0A64185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</w:p>
    <w:p w14:paraId="3D065CE1" w14:textId="77777777" w:rsidR="000F2E11" w:rsidRPr="009925F6" w:rsidRDefault="000F2E11" w:rsidP="000F2E11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38260213" w14:textId="75893077" w:rsidR="000F2E11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886D54">
        <w:rPr>
          <w:rFonts w:ascii="Times New Roman" w:hAnsi="Times New Roman"/>
          <w:sz w:val="24"/>
          <w:szCs w:val="24"/>
          <w:lang w:val="de-DE"/>
        </w:rPr>
        <w:t>)</w:t>
      </w:r>
    </w:p>
    <w:p w14:paraId="252A60AE" w14:textId="77777777" w:rsidR="000F2E11" w:rsidRPr="000B0289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65CBBB84" w14:textId="77777777" w:rsidR="000F2E11" w:rsidRPr="000B0289" w:rsidRDefault="000F2E11" w:rsidP="000F2E11">
      <w:pPr>
        <w:rPr>
          <w:sz w:val="28"/>
          <w:szCs w:val="22"/>
          <w:lang w:val="de-DE"/>
        </w:rPr>
      </w:pPr>
    </w:p>
    <w:p w14:paraId="53E59BA8" w14:textId="77777777" w:rsidR="000F2E11" w:rsidRPr="000B0289" w:rsidRDefault="000F2E11" w:rsidP="000F2E11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>DOTYCZĄCE PRZESŁANEK WYKLUCZENIA Z POSTĘPOWANIA</w:t>
      </w:r>
    </w:p>
    <w:p w14:paraId="2A915AAB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5501569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0C5214F8" w14:textId="78D18D58" w:rsidR="000F2E11" w:rsidRPr="00FE7702" w:rsidRDefault="000F2E11" w:rsidP="000F2E11">
      <w:pPr>
        <w:tabs>
          <w:tab w:val="left" w:pos="1069"/>
        </w:tabs>
        <w:jc w:val="both"/>
        <w:rPr>
          <w:sz w:val="22"/>
          <w:szCs w:val="22"/>
        </w:rPr>
      </w:pPr>
      <w:r w:rsidRPr="00FE7702">
        <w:rPr>
          <w:sz w:val="22"/>
          <w:szCs w:val="22"/>
        </w:rPr>
        <w:t xml:space="preserve">Na potrzeby postępowania o udzielenie zamówienia publicznego, </w:t>
      </w:r>
      <w:r w:rsidR="00D96FB2">
        <w:rPr>
          <w:sz w:val="22"/>
          <w:szCs w:val="22"/>
        </w:rPr>
        <w:t xml:space="preserve">którego przedmiotem jest </w:t>
      </w:r>
      <w:r w:rsidR="009C5458">
        <w:rPr>
          <w:sz w:val="22"/>
          <w:szCs w:val="22"/>
        </w:rPr>
        <w:t>dostawa</w:t>
      </w:r>
      <w:r w:rsidR="00D96FB2">
        <w:rPr>
          <w:sz w:val="22"/>
          <w:szCs w:val="22"/>
        </w:rPr>
        <w:t xml:space="preserve"> </w:t>
      </w:r>
      <w:r w:rsidRPr="00FE7702">
        <w:rPr>
          <w:sz w:val="22"/>
          <w:szCs w:val="22"/>
        </w:rPr>
        <w:t xml:space="preserve">pn. </w:t>
      </w:r>
      <w:r w:rsidRPr="006A3DC2">
        <w:rPr>
          <w:b/>
          <w:bCs/>
          <w:sz w:val="22"/>
          <w:szCs w:val="22"/>
        </w:rPr>
        <w:t>„</w:t>
      </w:r>
      <w:r w:rsidR="00CD37EF" w:rsidRPr="00CD37EF">
        <w:rPr>
          <w:b/>
          <w:bCs/>
          <w:sz w:val="22"/>
          <w:szCs w:val="22"/>
        </w:rPr>
        <w:t>Dostawa pojazdu elektrycznego wraz z instalacją punktu ładowania pojazdu w ramach projektu: Wsparcie rozwoju straży gminnej w Gminie Nowy Targ</w:t>
      </w:r>
      <w:r w:rsidR="00DB52C4">
        <w:rPr>
          <w:b/>
          <w:bCs/>
          <w:sz w:val="22"/>
          <w:szCs w:val="22"/>
        </w:rPr>
        <w:t>”</w:t>
      </w:r>
      <w:r w:rsidRPr="00FE7702">
        <w:rPr>
          <w:sz w:val="22"/>
          <w:szCs w:val="22"/>
        </w:rPr>
        <w:t xml:space="preserve">, </w:t>
      </w:r>
      <w:r w:rsidRPr="00FE7702">
        <w:rPr>
          <w:sz w:val="22"/>
          <w:szCs w:val="22"/>
          <w:u w:val="single"/>
        </w:rPr>
        <w:t>oświadczam że:</w:t>
      </w:r>
    </w:p>
    <w:p w14:paraId="43FB2DEF" w14:textId="77777777" w:rsidR="000F2E11" w:rsidRPr="00FE7702" w:rsidRDefault="000F2E11" w:rsidP="000F2E11">
      <w:pPr>
        <w:tabs>
          <w:tab w:val="left" w:pos="1069"/>
        </w:tabs>
        <w:rPr>
          <w:sz w:val="22"/>
          <w:szCs w:val="22"/>
        </w:rPr>
      </w:pPr>
    </w:p>
    <w:p w14:paraId="161DFA60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Jeżeli podmiot, w imieniu którego składane jest oświadczenie nie podlega wykluczeniu:</w:t>
      </w:r>
    </w:p>
    <w:p w14:paraId="171AF27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FD4A4E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podmiot, w imieniu którego składane jest oświadczenie nie podlega wykluczeniu z</w:t>
      </w:r>
      <w:r>
        <w:rPr>
          <w:position w:val="10"/>
          <w:sz w:val="22"/>
          <w:szCs w:val="22"/>
        </w:rPr>
        <w:t> </w:t>
      </w:r>
      <w:r w:rsidRPr="007B555A">
        <w:rPr>
          <w:position w:val="10"/>
          <w:sz w:val="22"/>
          <w:szCs w:val="22"/>
        </w:rPr>
        <w:t xml:space="preserve">postępowania na podstawie art. 108 ust. 1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>.</w:t>
      </w:r>
    </w:p>
    <w:p w14:paraId="1BC744C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6A660BB" w14:textId="77777777" w:rsidR="000F2E11" w:rsidRPr="000538E1" w:rsidRDefault="000F2E11" w:rsidP="000F2E11">
      <w:pPr>
        <w:tabs>
          <w:tab w:val="left" w:pos="1069"/>
        </w:tabs>
        <w:jc w:val="center"/>
        <w:rPr>
          <w:b/>
          <w:bCs/>
          <w:position w:val="10"/>
          <w:szCs w:val="24"/>
        </w:rPr>
      </w:pPr>
      <w:r w:rsidRPr="000538E1">
        <w:rPr>
          <w:b/>
          <w:bCs/>
          <w:position w:val="10"/>
          <w:szCs w:val="24"/>
        </w:rPr>
        <w:t>TAK / NIE*</w:t>
      </w:r>
    </w:p>
    <w:p w14:paraId="77D9C8FC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90070B1" w14:textId="77777777" w:rsidR="000F2E11" w:rsidRPr="007B555A" w:rsidRDefault="000F2E11" w:rsidP="000F2E11">
      <w:pPr>
        <w:tabs>
          <w:tab w:val="left" w:pos="1069"/>
        </w:tabs>
        <w:rPr>
          <w:position w:val="10"/>
          <w:sz w:val="20"/>
        </w:rPr>
      </w:pPr>
      <w:r w:rsidRPr="007B555A">
        <w:rPr>
          <w:position w:val="10"/>
          <w:sz w:val="20"/>
        </w:rPr>
        <w:t>*skreślić niewłaściwe</w:t>
      </w:r>
    </w:p>
    <w:p w14:paraId="20F02DF7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920135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Jeżeli </w:t>
      </w:r>
      <w:r>
        <w:rPr>
          <w:position w:val="10"/>
          <w:sz w:val="22"/>
          <w:szCs w:val="22"/>
        </w:rPr>
        <w:t>NIE</w:t>
      </w:r>
      <w:r w:rsidRPr="007B555A">
        <w:rPr>
          <w:position w:val="10"/>
          <w:sz w:val="22"/>
          <w:szCs w:val="22"/>
        </w:rPr>
        <w:t xml:space="preserve"> przejść do sekcji 2 poniżej.</w:t>
      </w:r>
    </w:p>
    <w:p w14:paraId="1E934D7F" w14:textId="77777777" w:rsidR="000F2E11" w:rsidRPr="007B555A" w:rsidRDefault="000F2E11" w:rsidP="000F2E11">
      <w:pPr>
        <w:tabs>
          <w:tab w:val="left" w:pos="1069"/>
        </w:tabs>
        <w:rPr>
          <w:b/>
          <w:bCs/>
          <w:position w:val="10"/>
          <w:sz w:val="22"/>
          <w:szCs w:val="22"/>
        </w:rPr>
      </w:pPr>
    </w:p>
    <w:p w14:paraId="1410C6E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 xml:space="preserve">Jeżeli podmiot, w imieniu którego składane jest oświadczenie podlega wykluczeniu (sekcja wypełniana jedynie w przypadku, gdy odpowiedź w sekcji 1 brzmi </w:t>
      </w:r>
      <w:r>
        <w:rPr>
          <w:b/>
          <w:bCs/>
          <w:position w:val="10"/>
          <w:sz w:val="22"/>
          <w:szCs w:val="22"/>
        </w:rPr>
        <w:t>NIE</w:t>
      </w:r>
      <w:r w:rsidRPr="007B555A">
        <w:rPr>
          <w:b/>
          <w:bCs/>
          <w:position w:val="10"/>
          <w:sz w:val="22"/>
          <w:szCs w:val="22"/>
        </w:rPr>
        <w:t>):</w:t>
      </w:r>
    </w:p>
    <w:p w14:paraId="62AB1D2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98A3277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(podać mającą zastosowanie podstawę wykluczenia).</w:t>
      </w:r>
    </w:p>
    <w:p w14:paraId="25BEDC25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261033E9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Jednocześnie oświadczam, że na podstawie art. 110 ust. 2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podmiot, 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w imieniu, którego składane jest oświadczenie podjął następujące środki naprawcze: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………………………………………………………………………</w:t>
      </w:r>
      <w:r>
        <w:rPr>
          <w:position w:val="10"/>
          <w:sz w:val="22"/>
          <w:szCs w:val="22"/>
        </w:rPr>
        <w:t>………………………………..</w:t>
      </w:r>
      <w:r w:rsidRPr="007B555A">
        <w:rPr>
          <w:position w:val="10"/>
          <w:sz w:val="22"/>
          <w:szCs w:val="22"/>
        </w:rPr>
        <w:t>…</w:t>
      </w:r>
    </w:p>
    <w:p w14:paraId="56A43B8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58C6143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257C428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2B10D9D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081A15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48173BB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E5B4675" w14:textId="77777777" w:rsidR="000F2E11" w:rsidRPr="009925F6" w:rsidRDefault="000F2E11" w:rsidP="000F2E11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CA4" w14:textId="68654E17" w:rsidR="00C07FB8" w:rsidRPr="00806CE1" w:rsidRDefault="006A3DC2" w:rsidP="00C07FB8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noProof/>
        <w:color w:val="808080"/>
        <w:sz w:val="12"/>
        <w:szCs w:val="12"/>
      </w:rPr>
      <w:drawing>
        <wp:anchor distT="0" distB="0" distL="114300" distR="114300" simplePos="0" relativeHeight="251663360" behindDoc="0" locked="0" layoutInCell="1" allowOverlap="1" wp14:anchorId="20302F14" wp14:editId="34ACA7BC">
          <wp:simplePos x="0" y="0"/>
          <wp:positionH relativeFrom="column">
            <wp:posOffset>-119380</wp:posOffset>
          </wp:positionH>
          <wp:positionV relativeFrom="paragraph">
            <wp:posOffset>59690</wp:posOffset>
          </wp:positionV>
          <wp:extent cx="469265" cy="511810"/>
          <wp:effectExtent l="0" t="0" r="6985" b="2540"/>
          <wp:wrapSquare wrapText="bothSides"/>
          <wp:docPr id="756403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7FB8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6FB10" wp14:editId="7DBD68CD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8E0FE4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30C9BE12" w14:textId="19A4F55A" w:rsidR="00C07FB8" w:rsidRDefault="00C07FB8" w:rsidP="00C07FB8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468D7EBF" w14:textId="47D6923D" w:rsidR="00C07FB8" w:rsidRPr="0082464B" w:rsidRDefault="006A3DC2" w:rsidP="006A3DC2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C07FB8">
      <w:rPr>
        <w:rFonts w:ascii="Tahoma" w:hAnsi="Tahoma" w:cs="Tahoma"/>
        <w:color w:val="808080"/>
        <w:sz w:val="12"/>
        <w:szCs w:val="12"/>
      </w:rPr>
      <w:t>34-400 Nowy Targ</w:t>
    </w:r>
    <w:r w:rsidR="00C07FB8">
      <w:rPr>
        <w:rFonts w:ascii="Tahoma" w:hAnsi="Tahoma" w:cs="Tahoma"/>
        <w:sz w:val="12"/>
        <w:szCs w:val="12"/>
      </w:rPr>
      <w:t xml:space="preserve">           </w:t>
    </w:r>
    <w:r w:rsidR="00C07FB8">
      <w:rPr>
        <w:rFonts w:ascii="Tahoma" w:hAnsi="Tahoma" w:cs="Tahoma"/>
        <w:sz w:val="12"/>
        <w:szCs w:val="12"/>
      </w:rPr>
      <w:tab/>
    </w:r>
    <w:r w:rsidR="00C07FB8">
      <w:rPr>
        <w:rFonts w:ascii="Tahoma" w:hAnsi="Tahoma" w:cs="Tahoma"/>
        <w:sz w:val="12"/>
        <w:szCs w:val="12"/>
      </w:rPr>
      <w:tab/>
    </w:r>
  </w:p>
  <w:p w14:paraId="5C07DBE9" w14:textId="3C10218C" w:rsidR="006508CC" w:rsidRPr="00C07FB8" w:rsidRDefault="00C07FB8" w:rsidP="00C07FB8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174A" w14:textId="77777777" w:rsidR="00DB52C4" w:rsidRDefault="00DB52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5E25A895" w:rsidR="00D97A83" w:rsidRPr="00E22EE0" w:rsidRDefault="00E22EE0" w:rsidP="00E22EE0">
    <w:pPr>
      <w:pStyle w:val="Nagwek"/>
      <w:pBdr>
        <w:bottom w:val="single" w:sz="4" w:space="1" w:color="auto"/>
      </w:pBdr>
    </w:pPr>
    <w:r>
      <w:rPr>
        <w:rFonts w:ascii="Arial" w:hAnsi="Arial" w:cs="Arial"/>
        <w:noProof/>
        <w:color w:val="000000"/>
        <w:szCs w:val="24"/>
      </w:rPr>
      <w:drawing>
        <wp:inline distT="0" distB="0" distL="0" distR="0" wp14:anchorId="65C13FB5" wp14:editId="41B5EBF4">
          <wp:extent cx="5753242" cy="488315"/>
          <wp:effectExtent l="0" t="0" r="0" b="6985"/>
          <wp:docPr id="1789513122" name="Obraz 1789513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7262" cy="49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8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5F2A"/>
    <w:rsid w:val="00016839"/>
    <w:rsid w:val="000168ED"/>
    <w:rsid w:val="00016B72"/>
    <w:rsid w:val="00016C57"/>
    <w:rsid w:val="00017368"/>
    <w:rsid w:val="00017A99"/>
    <w:rsid w:val="00020B22"/>
    <w:rsid w:val="00020B55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073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769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34BE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2A9C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2E11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460"/>
    <w:rsid w:val="00135C45"/>
    <w:rsid w:val="00135ED0"/>
    <w:rsid w:val="00136DFF"/>
    <w:rsid w:val="00136E5C"/>
    <w:rsid w:val="00137290"/>
    <w:rsid w:val="00137CFA"/>
    <w:rsid w:val="00140BEE"/>
    <w:rsid w:val="00140DF2"/>
    <w:rsid w:val="00140E9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64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532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B3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58BA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109"/>
    <w:rsid w:val="002E28E6"/>
    <w:rsid w:val="002E3569"/>
    <w:rsid w:val="002E3996"/>
    <w:rsid w:val="002E4181"/>
    <w:rsid w:val="002E4417"/>
    <w:rsid w:val="002E456B"/>
    <w:rsid w:val="002E4AEA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1ED1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36FDE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1E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7742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7EE"/>
    <w:rsid w:val="00395DB6"/>
    <w:rsid w:val="003961E1"/>
    <w:rsid w:val="00396467"/>
    <w:rsid w:val="003966BB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AC0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C56"/>
    <w:rsid w:val="003D4D33"/>
    <w:rsid w:val="003D54BE"/>
    <w:rsid w:val="003D5FEE"/>
    <w:rsid w:val="003D6EF6"/>
    <w:rsid w:val="003D788A"/>
    <w:rsid w:val="003E0804"/>
    <w:rsid w:val="003E12AE"/>
    <w:rsid w:val="003E1A7F"/>
    <w:rsid w:val="003E2243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A70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AD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0F98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6E0E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317"/>
    <w:rsid w:val="0052060B"/>
    <w:rsid w:val="005209B0"/>
    <w:rsid w:val="005215FB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2E7B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B68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4EA6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C6E49"/>
    <w:rsid w:val="005D1223"/>
    <w:rsid w:val="005D1FC0"/>
    <w:rsid w:val="005D2FD1"/>
    <w:rsid w:val="005D468A"/>
    <w:rsid w:val="005D47BD"/>
    <w:rsid w:val="005D4A95"/>
    <w:rsid w:val="005D7217"/>
    <w:rsid w:val="005D7D08"/>
    <w:rsid w:val="005E04AC"/>
    <w:rsid w:val="005E051A"/>
    <w:rsid w:val="005E09FA"/>
    <w:rsid w:val="005E0F19"/>
    <w:rsid w:val="005E141F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3DC2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564F"/>
    <w:rsid w:val="006B71E9"/>
    <w:rsid w:val="006C0EFF"/>
    <w:rsid w:val="006C169E"/>
    <w:rsid w:val="006C2668"/>
    <w:rsid w:val="006C553F"/>
    <w:rsid w:val="006C6336"/>
    <w:rsid w:val="006D00F2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3B75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1644"/>
    <w:rsid w:val="00762012"/>
    <w:rsid w:val="00762295"/>
    <w:rsid w:val="00763A34"/>
    <w:rsid w:val="00763CC1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7F6575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24C0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6619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52E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5686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0CC3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5DBB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4DD4"/>
    <w:rsid w:val="009B7389"/>
    <w:rsid w:val="009B7397"/>
    <w:rsid w:val="009C0989"/>
    <w:rsid w:val="009C1BB0"/>
    <w:rsid w:val="009C1DEF"/>
    <w:rsid w:val="009C2484"/>
    <w:rsid w:val="009C313F"/>
    <w:rsid w:val="009C40EE"/>
    <w:rsid w:val="009C5458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0289"/>
    <w:rsid w:val="00A02031"/>
    <w:rsid w:val="00A0445A"/>
    <w:rsid w:val="00A046AC"/>
    <w:rsid w:val="00A04EDA"/>
    <w:rsid w:val="00A04F8C"/>
    <w:rsid w:val="00A05511"/>
    <w:rsid w:val="00A06CF0"/>
    <w:rsid w:val="00A077DB"/>
    <w:rsid w:val="00A10EA3"/>
    <w:rsid w:val="00A11489"/>
    <w:rsid w:val="00A12C39"/>
    <w:rsid w:val="00A138DA"/>
    <w:rsid w:val="00A14229"/>
    <w:rsid w:val="00A14A61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08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0D89"/>
    <w:rsid w:val="00A918E1"/>
    <w:rsid w:val="00A92CBC"/>
    <w:rsid w:val="00A92F83"/>
    <w:rsid w:val="00A93D40"/>
    <w:rsid w:val="00A94D8D"/>
    <w:rsid w:val="00A94EC1"/>
    <w:rsid w:val="00A95190"/>
    <w:rsid w:val="00A96A35"/>
    <w:rsid w:val="00A96C99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1CFC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09B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06156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2FD5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3FE2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0C0"/>
    <w:rsid w:val="00C075EB"/>
    <w:rsid w:val="00C07FB8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17F41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186E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37EF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903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20E2"/>
    <w:rsid w:val="00D23170"/>
    <w:rsid w:val="00D23DAC"/>
    <w:rsid w:val="00D2595A"/>
    <w:rsid w:val="00D25AB2"/>
    <w:rsid w:val="00D2646C"/>
    <w:rsid w:val="00D27143"/>
    <w:rsid w:val="00D27468"/>
    <w:rsid w:val="00D27543"/>
    <w:rsid w:val="00D31316"/>
    <w:rsid w:val="00D31F0E"/>
    <w:rsid w:val="00D33A8F"/>
    <w:rsid w:val="00D35346"/>
    <w:rsid w:val="00D35370"/>
    <w:rsid w:val="00D357C5"/>
    <w:rsid w:val="00D35F24"/>
    <w:rsid w:val="00D36A92"/>
    <w:rsid w:val="00D36D63"/>
    <w:rsid w:val="00D3719C"/>
    <w:rsid w:val="00D377D4"/>
    <w:rsid w:val="00D4019E"/>
    <w:rsid w:val="00D42667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6FB2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2C4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5024"/>
    <w:rsid w:val="00DF6CFA"/>
    <w:rsid w:val="00DF6DC5"/>
    <w:rsid w:val="00DF7B73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2EE0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DC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537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4B39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B79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D6FB7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4A9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2F0C"/>
    <w:rsid w:val="00F63158"/>
    <w:rsid w:val="00F63537"/>
    <w:rsid w:val="00F63BAC"/>
    <w:rsid w:val="00F64BEE"/>
    <w:rsid w:val="00F64EFF"/>
    <w:rsid w:val="00F67107"/>
    <w:rsid w:val="00F7006A"/>
    <w:rsid w:val="00F7017B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5506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1870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41</cp:revision>
  <cp:lastPrinted>2026-04-21T10:43:00Z</cp:lastPrinted>
  <dcterms:created xsi:type="dcterms:W3CDTF">2024-05-29T08:01:00Z</dcterms:created>
  <dcterms:modified xsi:type="dcterms:W3CDTF">2026-04-21T10:44:00Z</dcterms:modified>
</cp:coreProperties>
</file>